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53591B" w14:textId="29E7B89D" w:rsidR="007B52DC" w:rsidRDefault="004606B8" w:rsidP="00487C2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F0A7B62" wp14:editId="6E9EBB83">
                <wp:simplePos x="0" y="0"/>
                <wp:positionH relativeFrom="column">
                  <wp:posOffset>-399120</wp:posOffset>
                </wp:positionH>
                <wp:positionV relativeFrom="paragraph">
                  <wp:posOffset>-316732</wp:posOffset>
                </wp:positionV>
                <wp:extent cx="7200900" cy="800100"/>
                <wp:effectExtent l="0" t="0" r="12700" b="1270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900" cy="800100"/>
                        </a:xfrm>
                        <a:prstGeom prst="rect">
                          <a:avLst/>
                        </a:prstGeom>
                        <a:solidFill>
                          <a:srgbClr val="096981"/>
                        </a:solidFill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5F1A0E" id="Rectangle 1" o:spid="_x0000_s1026" style="position:absolute;margin-left:-31.45pt;margin-top:-24.95pt;width:567pt;height:63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" fillcolor="#096981" stroked="f"/>
            </w:pict>
          </mc:Fallback>
        </mc:AlternateContent>
      </w:r>
      <w:r w:rsidR="00924556" w:rsidRPr="00536EE4">
        <w:rPr>
          <w:noProof/>
        </w:rPr>
        <w:drawing>
          <wp:anchor distT="0" distB="0" distL="114300" distR="114300" simplePos="0" relativeHeight="251664384" behindDoc="0" locked="0" layoutInCell="1" allowOverlap="1" wp14:anchorId="4386B9AB" wp14:editId="228DAB97">
            <wp:simplePos x="0" y="0"/>
            <wp:positionH relativeFrom="page">
              <wp:posOffset>6680835</wp:posOffset>
            </wp:positionH>
            <wp:positionV relativeFrom="page">
              <wp:posOffset>328930</wp:posOffset>
            </wp:positionV>
            <wp:extent cx="626745" cy="626745"/>
            <wp:effectExtent l="0" t="0" r="8255" b="825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33F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8E315C" wp14:editId="22FA0962">
                <wp:simplePos x="0" y="0"/>
                <wp:positionH relativeFrom="page">
                  <wp:posOffset>365125</wp:posOffset>
                </wp:positionH>
                <wp:positionV relativeFrom="page">
                  <wp:posOffset>347345</wp:posOffset>
                </wp:positionV>
                <wp:extent cx="6087110" cy="71120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711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F95803" w14:textId="66C3E349" w:rsidR="004033F1" w:rsidRPr="00284FA4" w:rsidRDefault="00284FA4">
                            <w:pPr>
                              <w:rPr>
                                <w:rFonts w:ascii="Calibri" w:hAnsi="Calibri"/>
                                <w:b/>
                                <w:bCs/>
                                <w:color w:val="FFFFFF" w:themeColor="background1"/>
                                <w:spacing w:val="36"/>
                              </w:rPr>
                            </w:pPr>
                            <w:r w:rsidRPr="00284FA4">
                              <w:rPr>
                                <w:rFonts w:ascii="Calibri" w:hAnsi="Calibri"/>
                                <w:b/>
                                <w:bCs/>
                                <w:color w:val="FFFFFF" w:themeColor="background1"/>
                                <w:spacing w:val="36"/>
                              </w:rPr>
                              <w:t>MIDDLE</w:t>
                            </w:r>
                            <w:r w:rsidR="00726C73" w:rsidRPr="00284FA4">
                              <w:rPr>
                                <w:rFonts w:ascii="Calibri" w:hAnsi="Calibri"/>
                                <w:b/>
                                <w:bCs/>
                                <w:color w:val="FFFFFF" w:themeColor="background1"/>
                                <w:spacing w:val="36"/>
                              </w:rPr>
                              <w:t xml:space="preserve"> SCHOOL</w:t>
                            </w:r>
                          </w:p>
                          <w:p w14:paraId="188E8F4E" w14:textId="5BF9BD47" w:rsidR="004033F1" w:rsidRPr="004033F1" w:rsidRDefault="00924556">
                            <w:pPr>
                              <w:rPr>
                                <w:rFonts w:ascii="Calibri" w:hAnsi="Calibri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  <w:t>Math &amp; Engineering</w:t>
                            </w:r>
                          </w:p>
                          <w:p w14:paraId="0E84B065" w14:textId="77777777" w:rsidR="004033F1" w:rsidRDefault="004033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8E315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8.75pt;margin-top:27.35pt;width:479.3pt;height:56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" filled="f" stroked="f">
                <v:textbox>
                  <w:txbxContent>
                    <w:p w14:paraId="13F95803" w14:textId="66C3E349" w:rsidR="004033F1" w:rsidRPr="00284FA4" w:rsidRDefault="00284FA4">
                      <w:pPr>
                        <w:rPr>
                          <w:rFonts w:ascii="Calibri" w:hAnsi="Calibri"/>
                          <w:b/>
                          <w:bCs/>
                          <w:color w:val="FFFFFF" w:themeColor="background1"/>
                          <w:spacing w:val="36"/>
                        </w:rPr>
                      </w:pPr>
                      <w:r w:rsidRPr="00284FA4">
                        <w:rPr>
                          <w:rFonts w:ascii="Calibri" w:hAnsi="Calibri"/>
                          <w:b/>
                          <w:bCs/>
                          <w:color w:val="FFFFFF" w:themeColor="background1"/>
                          <w:spacing w:val="36"/>
                        </w:rPr>
                        <w:t>MIDDLE</w:t>
                      </w:r>
                      <w:r w:rsidR="00726C73" w:rsidRPr="00284FA4">
                        <w:rPr>
                          <w:rFonts w:ascii="Calibri" w:hAnsi="Calibri"/>
                          <w:b/>
                          <w:bCs/>
                          <w:color w:val="FFFFFF" w:themeColor="background1"/>
                          <w:spacing w:val="36"/>
                        </w:rPr>
                        <w:t xml:space="preserve"> SCHOOL</w:t>
                      </w:r>
                    </w:p>
                    <w:p w14:paraId="188E8F4E" w14:textId="5BF9BD47" w:rsidR="004033F1" w:rsidRPr="004033F1" w:rsidRDefault="00924556">
                      <w:pPr>
                        <w:rPr>
                          <w:rFonts w:ascii="Calibri" w:hAnsi="Calibri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</w:pPr>
                      <w:r>
                        <w:rPr>
                          <w:rFonts w:ascii="Calibri" w:hAnsi="Calibri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  <w:t>Math &amp; Engineering</w:t>
                      </w:r>
                    </w:p>
                    <w:p w14:paraId="0E84B065" w14:textId="77777777" w:rsidR="004033F1" w:rsidRDefault="004033F1"/>
                  </w:txbxContent>
                </v:textbox>
                <w10:wrap type="square" anchorx="page" anchory="page"/>
              </v:shape>
            </w:pict>
          </mc:Fallback>
        </mc:AlternateContent>
      </w:r>
      <w:r w:rsidR="004033F1" w:rsidRPr="004033F1">
        <w:t xml:space="preserve"> </w:t>
      </w:r>
      <w:r w:rsidR="00273E9A">
        <w:rPr>
          <w:noProof/>
        </w:rPr>
        <w:drawing>
          <wp:anchor distT="0" distB="0" distL="114300" distR="114300" simplePos="0" relativeHeight="251660288" behindDoc="1" locked="0" layoutInCell="1" allowOverlap="1" wp14:anchorId="14E2A878" wp14:editId="649C132E">
            <wp:simplePos x="0" y="0"/>
            <wp:positionH relativeFrom="page">
              <wp:posOffset>280035</wp:posOffset>
            </wp:positionH>
            <wp:positionV relativeFrom="page">
              <wp:posOffset>9489440</wp:posOffset>
            </wp:positionV>
            <wp:extent cx="1724449" cy="509905"/>
            <wp:effectExtent l="0" t="0" r="317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Logo_CMYK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449" cy="50990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244D" w:rsidRPr="00B5244D">
        <w:t xml:space="preserve"> </w:t>
      </w:r>
      <w:r w:rsidR="00F46BE5" w:rsidRPr="00F46BE5">
        <w:t xml:space="preserve"> </w:t>
      </w:r>
      <w:r w:rsidR="00F46BE5">
        <w:t xml:space="preserve">   </w:t>
      </w:r>
    </w:p>
    <w:p w14:paraId="0B45781C" w14:textId="792D9478" w:rsidR="00726957" w:rsidRP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alibri" w:hAnsi="Calibri" w:cs="Calibri"/>
          <w:b/>
          <w:bCs/>
          <w:color w:val="337990"/>
          <w:sz w:val="56"/>
          <w:szCs w:val="56"/>
          <w:lang w:eastAsia="ja-JP"/>
        </w:rPr>
      </w:pPr>
      <w:r w:rsidRPr="00726957">
        <w:rPr>
          <w:rFonts w:ascii="Calibri" w:hAnsi="Calibri" w:cs="Calibri"/>
          <w:b/>
          <w:bCs/>
          <w:color w:val="337990"/>
          <w:sz w:val="56"/>
          <w:szCs w:val="56"/>
          <w:lang w:eastAsia="ja-JP"/>
        </w:rPr>
        <w:t>Whose House Is It?</w:t>
      </w:r>
    </w:p>
    <w:p w14:paraId="031D752F" w14:textId="43CC4BAD" w:rsidR="00726957" w:rsidRDefault="00726957" w:rsidP="00726957">
      <w:r w:rsidRPr="00726957">
        <w:rPr>
          <w:rFonts w:ascii="Calibri" w:hAnsi="Calibri" w:cs="Calibri"/>
          <w:b/>
          <w:bCs/>
          <w:color w:val="337990"/>
          <w:sz w:val="26"/>
          <w:szCs w:val="26"/>
          <w:lang w:eastAsia="ja-JP"/>
        </w:rPr>
        <w:t>Goals:</w:t>
      </w:r>
      <w:r w:rsidRPr="00726957">
        <w:rPr>
          <w:rFonts w:ascii="Verdana" w:hAnsi="Verdana"/>
          <w:b/>
          <w:bCs/>
          <w:color w:val="337990"/>
          <w:lang w:eastAsia="ja-JP"/>
        </w:rPr>
        <w:t xml:space="preserve"> </w:t>
      </w:r>
      <w:r w:rsidRPr="00726957">
        <w:rPr>
          <w:rFonts w:ascii="Cambria" w:hAnsi="Cambria"/>
          <w:sz w:val="22"/>
          <w:szCs w:val="22"/>
          <w:lang w:eastAsia="ja-JP"/>
        </w:rPr>
        <w:t xml:space="preserve">To interest students in houses and allow them to consider the different elements they </w:t>
      </w:r>
      <w:r w:rsidRPr="00726957">
        <w:rPr>
          <w:rFonts w:ascii="Cambria" w:hAnsi="Cambria"/>
          <w:sz w:val="22"/>
          <w:szCs w:val="22"/>
        </w:rPr>
        <w:t>would like to include in a dream home.</w:t>
      </w:r>
    </w:p>
    <w:p w14:paraId="0F80046B" w14:textId="77777777" w:rsidR="00726957" w:rsidRPr="00726957" w:rsidRDefault="00726957" w:rsidP="00726957"/>
    <w:p w14:paraId="1C254998" w14:textId="77777777" w:rsidR="00726957" w:rsidRPr="00726957" w:rsidRDefault="00726957" w:rsidP="00726957">
      <w:pPr>
        <w:rPr>
          <w:rFonts w:ascii="Cambria" w:hAnsi="Cambria"/>
          <w:sz w:val="22"/>
          <w:szCs w:val="22"/>
        </w:rPr>
      </w:pPr>
      <w:r w:rsidRPr="00726957">
        <w:rPr>
          <w:rFonts w:ascii="Calibri" w:hAnsi="Calibri" w:cs="Calibri"/>
          <w:b/>
          <w:color w:val="337990"/>
          <w:sz w:val="26"/>
          <w:szCs w:val="26"/>
        </w:rPr>
        <w:t>Objectives:</w:t>
      </w:r>
      <w:r w:rsidRPr="00726957">
        <w:rPr>
          <w:color w:val="337990"/>
        </w:rPr>
        <w:t xml:space="preserve"> </w:t>
      </w:r>
      <w:r w:rsidRPr="00726957">
        <w:rPr>
          <w:rFonts w:ascii="Cambria" w:hAnsi="Cambria"/>
          <w:sz w:val="22"/>
          <w:szCs w:val="22"/>
        </w:rPr>
        <w:t>Students will…..</w:t>
      </w:r>
    </w:p>
    <w:p w14:paraId="5D850491" w14:textId="77777777" w:rsidR="00726957" w:rsidRPr="00726957" w:rsidRDefault="00726957" w:rsidP="00726957">
      <w:pPr>
        <w:pStyle w:val="ListParagraph"/>
        <w:numPr>
          <w:ilvl w:val="0"/>
          <w:numId w:val="6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Match homes with owners</w:t>
      </w:r>
    </w:p>
    <w:p w14:paraId="530D0FEF" w14:textId="77777777" w:rsidR="00726957" w:rsidRPr="00726957" w:rsidRDefault="00726957" w:rsidP="00726957">
      <w:pPr>
        <w:pStyle w:val="ListParagraph"/>
        <w:numPr>
          <w:ilvl w:val="0"/>
          <w:numId w:val="6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List various elements they feel are important to include in a home</w:t>
      </w:r>
    </w:p>
    <w:p w14:paraId="372914D3" w14:textId="77777777" w:rsidR="00726957" w:rsidRPr="00726957" w:rsidRDefault="00726957" w:rsidP="00726957">
      <w:pPr>
        <w:pStyle w:val="ListParagraph"/>
        <w:numPr>
          <w:ilvl w:val="0"/>
          <w:numId w:val="6"/>
        </w:numPr>
      </w:pPr>
      <w:r w:rsidRPr="00726957">
        <w:rPr>
          <w:rFonts w:ascii="Cambria" w:hAnsi="Cambria"/>
          <w:sz w:val="22"/>
          <w:szCs w:val="22"/>
        </w:rPr>
        <w:t>Observe how people have personalized their homes</w:t>
      </w:r>
    </w:p>
    <w:p w14:paraId="612EEBEB" w14:textId="77777777" w:rsidR="00726957" w:rsidRDefault="00726957" w:rsidP="00726957"/>
    <w:p w14:paraId="3E10A3B1" w14:textId="3D3624CF" w:rsidR="00726957" w:rsidRPr="00726957" w:rsidRDefault="00726957" w:rsidP="00726957">
      <w:pPr>
        <w:rPr>
          <w:rFonts w:ascii="Calibri" w:hAnsi="Calibri" w:cs="Calibri"/>
          <w:b/>
          <w:color w:val="337990"/>
          <w:sz w:val="26"/>
          <w:szCs w:val="26"/>
        </w:rPr>
      </w:pPr>
      <w:r w:rsidRPr="00726957">
        <w:rPr>
          <w:rFonts w:ascii="Calibri" w:hAnsi="Calibri" w:cs="Calibri"/>
          <w:b/>
          <w:color w:val="337990"/>
          <w:sz w:val="26"/>
          <w:szCs w:val="26"/>
        </w:rPr>
        <w:t xml:space="preserve">Skills: </w:t>
      </w:r>
    </w:p>
    <w:p w14:paraId="1F648A41" w14:textId="77777777" w:rsidR="00726957" w:rsidRPr="00726957" w:rsidRDefault="00726957" w:rsidP="00726957">
      <w:pPr>
        <w:pStyle w:val="ListParagraph"/>
        <w:numPr>
          <w:ilvl w:val="0"/>
          <w:numId w:val="7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Analysis</w:t>
      </w:r>
    </w:p>
    <w:p w14:paraId="6774761C" w14:textId="77777777" w:rsidR="00726957" w:rsidRDefault="00726957" w:rsidP="00726957"/>
    <w:p w14:paraId="6F18A7FE" w14:textId="601D8497" w:rsidR="00726957" w:rsidRPr="00726957" w:rsidRDefault="00726957" w:rsidP="00726957">
      <w:pPr>
        <w:rPr>
          <w:rFonts w:ascii="Cambria" w:hAnsi="Cambria"/>
          <w:sz w:val="22"/>
          <w:szCs w:val="22"/>
        </w:rPr>
      </w:pPr>
      <w:r w:rsidRPr="00726957">
        <w:rPr>
          <w:rFonts w:ascii="Calibri" w:hAnsi="Calibri" w:cs="Calibri"/>
          <w:b/>
          <w:color w:val="337990"/>
          <w:sz w:val="26"/>
          <w:szCs w:val="26"/>
        </w:rPr>
        <w:t>Time Required:</w:t>
      </w:r>
      <w:r w:rsidRPr="00726957">
        <w:rPr>
          <w:color w:val="337990"/>
        </w:rPr>
        <w:t xml:space="preserve"> </w:t>
      </w:r>
      <w:r w:rsidRPr="00726957">
        <w:rPr>
          <w:rFonts w:ascii="Cambria" w:hAnsi="Cambria"/>
          <w:sz w:val="22"/>
          <w:szCs w:val="22"/>
        </w:rPr>
        <w:t>45 minutes</w:t>
      </w:r>
    </w:p>
    <w:p w14:paraId="3C01D3CF" w14:textId="77777777" w:rsidR="00726957" w:rsidRDefault="00726957" w:rsidP="00726957"/>
    <w:p w14:paraId="1FF1A6F3" w14:textId="79E40788" w:rsidR="00726957" w:rsidRPr="00726957" w:rsidRDefault="00726957" w:rsidP="00726957">
      <w:pPr>
        <w:rPr>
          <w:rFonts w:ascii="Calibri" w:hAnsi="Calibri" w:cs="Calibri"/>
          <w:b/>
          <w:color w:val="337990"/>
          <w:sz w:val="26"/>
          <w:szCs w:val="26"/>
        </w:rPr>
      </w:pPr>
      <w:r w:rsidRPr="00726957">
        <w:rPr>
          <w:rFonts w:ascii="Calibri" w:hAnsi="Calibri" w:cs="Calibri"/>
          <w:b/>
          <w:color w:val="337990"/>
          <w:sz w:val="26"/>
          <w:szCs w:val="26"/>
        </w:rPr>
        <w:t>Materials:</w:t>
      </w:r>
    </w:p>
    <w:p w14:paraId="149E6C81" w14:textId="77777777" w:rsidR="00726957" w:rsidRPr="00726957" w:rsidRDefault="00726957" w:rsidP="00726957">
      <w:pPr>
        <w:pStyle w:val="ListParagraph"/>
        <w:numPr>
          <w:ilvl w:val="0"/>
          <w:numId w:val="7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Whose House Is It? PowerPoint</w:t>
      </w:r>
    </w:p>
    <w:p w14:paraId="1CB55B7F" w14:textId="77777777" w:rsidR="00726957" w:rsidRPr="00726957" w:rsidRDefault="00726957" w:rsidP="00726957">
      <w:pPr>
        <w:pStyle w:val="ListParagraph"/>
        <w:numPr>
          <w:ilvl w:val="0"/>
          <w:numId w:val="7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Copies of Whose House Is It? Owners List</w:t>
      </w:r>
    </w:p>
    <w:p w14:paraId="5E5F958C" w14:textId="77777777" w:rsidR="00726957" w:rsidRDefault="00726957" w:rsidP="00726957"/>
    <w:p w14:paraId="7483C750" w14:textId="2D277927" w:rsidR="00726957" w:rsidRPr="00726957" w:rsidRDefault="00726957" w:rsidP="00726957">
      <w:pPr>
        <w:rPr>
          <w:rFonts w:ascii="Calibri" w:hAnsi="Calibri" w:cs="Calibri"/>
          <w:b/>
          <w:color w:val="337990"/>
          <w:sz w:val="26"/>
          <w:szCs w:val="26"/>
        </w:rPr>
      </w:pPr>
      <w:r w:rsidRPr="00726957">
        <w:rPr>
          <w:rFonts w:ascii="Calibri" w:hAnsi="Calibri" w:cs="Calibri"/>
          <w:b/>
          <w:color w:val="337990"/>
          <w:sz w:val="26"/>
          <w:szCs w:val="26"/>
        </w:rPr>
        <w:t>Prep:</w:t>
      </w:r>
    </w:p>
    <w:p w14:paraId="7E824065" w14:textId="77777777" w:rsidR="00726957" w:rsidRPr="00726957" w:rsidRDefault="00726957" w:rsidP="00726957">
      <w:pPr>
        <w:pStyle w:val="ListParagraph"/>
        <w:numPr>
          <w:ilvl w:val="0"/>
          <w:numId w:val="8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Option 1: Make color copies of the houses and the celebrities</w:t>
      </w:r>
    </w:p>
    <w:p w14:paraId="65ED581A" w14:textId="1DD60670" w:rsidR="00726957" w:rsidRPr="00726957" w:rsidRDefault="00726957" w:rsidP="00726957">
      <w:pPr>
        <w:pStyle w:val="ListParagraph"/>
        <w:numPr>
          <w:ilvl w:val="0"/>
          <w:numId w:val="8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Option 2: Set up LCD projector and PowerPoint</w:t>
      </w:r>
    </w:p>
    <w:p w14:paraId="53A2C6EB" w14:textId="77777777" w:rsidR="00726957" w:rsidRDefault="00726957" w:rsidP="00726957"/>
    <w:p w14:paraId="5D59CF8F" w14:textId="13F90789" w:rsidR="00726957" w:rsidRPr="00726957" w:rsidRDefault="00726957" w:rsidP="00726957">
      <w:pPr>
        <w:rPr>
          <w:rFonts w:ascii="Calibri" w:hAnsi="Calibri" w:cs="Calibri"/>
          <w:b/>
          <w:color w:val="337990"/>
          <w:sz w:val="26"/>
          <w:szCs w:val="26"/>
        </w:rPr>
      </w:pPr>
      <w:r w:rsidRPr="00726957">
        <w:rPr>
          <w:rFonts w:ascii="Calibri" w:hAnsi="Calibri" w:cs="Calibri"/>
          <w:b/>
          <w:color w:val="337990"/>
          <w:sz w:val="26"/>
          <w:szCs w:val="26"/>
        </w:rPr>
        <w:t>Procedure:</w:t>
      </w:r>
    </w:p>
    <w:p w14:paraId="597C934A" w14:textId="77777777" w:rsidR="00726957" w:rsidRPr="00726957" w:rsidRDefault="00726957" w:rsidP="008E3EBF">
      <w:pPr>
        <w:pStyle w:val="ListParagraph"/>
        <w:numPr>
          <w:ilvl w:val="0"/>
          <w:numId w:val="10"/>
        </w:numPr>
        <w:rPr>
          <w:rFonts w:ascii="Cambria" w:hAnsi="Cambria"/>
          <w:sz w:val="22"/>
          <w:szCs w:val="22"/>
        </w:rPr>
      </w:pPr>
      <w:bookmarkStart w:id="0" w:name="_GoBack"/>
      <w:r w:rsidRPr="00726957">
        <w:rPr>
          <w:rFonts w:ascii="Cambria" w:hAnsi="Cambria"/>
          <w:sz w:val="22"/>
          <w:szCs w:val="22"/>
        </w:rPr>
        <w:t>Explain to students that you will be starting a new unit on housing</w:t>
      </w:r>
    </w:p>
    <w:p w14:paraId="1B2B5EC5" w14:textId="77777777" w:rsidR="00726957" w:rsidRPr="00726957" w:rsidRDefault="00726957" w:rsidP="008E3EBF">
      <w:pPr>
        <w:pStyle w:val="ListParagraph"/>
        <w:numPr>
          <w:ilvl w:val="0"/>
          <w:numId w:val="10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The first task is to determine what elements are important to include in a house</w:t>
      </w:r>
    </w:p>
    <w:p w14:paraId="69DF59B8" w14:textId="77777777" w:rsidR="00726957" w:rsidRPr="00726957" w:rsidRDefault="00726957" w:rsidP="008E3EBF">
      <w:pPr>
        <w:pStyle w:val="ListParagraph"/>
        <w:numPr>
          <w:ilvl w:val="0"/>
          <w:numId w:val="10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To do this, students will observe a series of high end homes and match them with a list of owners</w:t>
      </w:r>
    </w:p>
    <w:p w14:paraId="3881E3DA" w14:textId="77777777" w:rsidR="00726957" w:rsidRPr="00726957" w:rsidRDefault="00726957" w:rsidP="008E3EBF">
      <w:pPr>
        <w:pStyle w:val="ListParagraph"/>
        <w:numPr>
          <w:ilvl w:val="0"/>
          <w:numId w:val="10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Give each student a copy of the “Whose House Is It? Owners List”</w:t>
      </w:r>
    </w:p>
    <w:p w14:paraId="6A0EED45" w14:textId="77777777" w:rsidR="00726957" w:rsidRPr="00726957" w:rsidRDefault="00726957" w:rsidP="008E3EBF">
      <w:pPr>
        <w:pStyle w:val="ListParagraph"/>
        <w:numPr>
          <w:ilvl w:val="0"/>
          <w:numId w:val="10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Show the PowerPoint show, allowing students time to determine which house belongs to which owner</w:t>
      </w:r>
    </w:p>
    <w:p w14:paraId="59B1706B" w14:textId="77777777" w:rsidR="00726957" w:rsidRPr="00726957" w:rsidRDefault="00726957" w:rsidP="008E3EBF">
      <w:pPr>
        <w:pStyle w:val="ListParagraph"/>
        <w:numPr>
          <w:ilvl w:val="0"/>
          <w:numId w:val="10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Direct students to jot down elements of the houses that they feel are important to include in a home</w:t>
      </w:r>
    </w:p>
    <w:p w14:paraId="0732987C" w14:textId="77777777" w:rsidR="00726957" w:rsidRPr="00726957" w:rsidRDefault="00726957" w:rsidP="008E3EBF">
      <w:pPr>
        <w:pStyle w:val="ListParagraph"/>
        <w:numPr>
          <w:ilvl w:val="0"/>
          <w:numId w:val="10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 xml:space="preserve">Have students identify personalization techniques </w:t>
      </w:r>
    </w:p>
    <w:p w14:paraId="3B1077D5" w14:textId="77777777" w:rsidR="00726957" w:rsidRPr="00726957" w:rsidRDefault="00726957" w:rsidP="008E3EBF">
      <w:pPr>
        <w:pStyle w:val="ListParagraph"/>
        <w:numPr>
          <w:ilvl w:val="0"/>
          <w:numId w:val="10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At the end of the slide show, review the correct owners list and have students share their important elements and personalization techniques</w:t>
      </w:r>
    </w:p>
    <w:p w14:paraId="01D1F55C" w14:textId="77777777" w:rsidR="00726957" w:rsidRPr="00726957" w:rsidRDefault="00726957" w:rsidP="008E3EBF">
      <w:pPr>
        <w:pStyle w:val="ListParagraph"/>
        <w:numPr>
          <w:ilvl w:val="0"/>
          <w:numId w:val="10"/>
        </w:numPr>
        <w:rPr>
          <w:rFonts w:ascii="Cambria" w:hAnsi="Cambria"/>
          <w:sz w:val="22"/>
          <w:szCs w:val="22"/>
        </w:rPr>
      </w:pPr>
      <w:r w:rsidRPr="00726957">
        <w:rPr>
          <w:rFonts w:ascii="Cambria" w:hAnsi="Cambria"/>
          <w:sz w:val="22"/>
          <w:szCs w:val="22"/>
        </w:rPr>
        <w:t>Explain that they will be designing their own home and will need to keep these components in mind!</w:t>
      </w:r>
    </w:p>
    <w:bookmarkEnd w:id="0"/>
    <w:p w14:paraId="3179705B" w14:textId="77777777" w:rsidR="00726957" w:rsidRDefault="00726957" w:rsidP="00726957"/>
    <w:p w14:paraId="6EBE68C4" w14:textId="26B60F66" w:rsidR="00726957" w:rsidRPr="00726957" w:rsidRDefault="00726957" w:rsidP="00726957">
      <w:pPr>
        <w:rPr>
          <w:rFonts w:ascii="Cambria" w:hAnsi="Cambria"/>
          <w:sz w:val="22"/>
          <w:szCs w:val="22"/>
        </w:rPr>
      </w:pPr>
      <w:r w:rsidRPr="00726957">
        <w:rPr>
          <w:rFonts w:ascii="Calibri" w:hAnsi="Calibri" w:cs="Calibri"/>
          <w:b/>
          <w:color w:val="337990"/>
          <w:sz w:val="26"/>
          <w:szCs w:val="26"/>
        </w:rPr>
        <w:t>Assessment:</w:t>
      </w:r>
      <w:r w:rsidRPr="00726957">
        <w:rPr>
          <w:color w:val="337990"/>
        </w:rPr>
        <w:t xml:space="preserve"> </w:t>
      </w:r>
      <w:r w:rsidRPr="00726957">
        <w:rPr>
          <w:rFonts w:ascii="Cambria" w:hAnsi="Cambria"/>
          <w:sz w:val="22"/>
          <w:szCs w:val="22"/>
        </w:rPr>
        <w:t>Completion of “Whose House Is It? Owners List</w:t>
      </w:r>
    </w:p>
    <w:p w14:paraId="71031373" w14:textId="77777777" w:rsidR="00726957" w:rsidRDefault="00726957" w:rsidP="00726957"/>
    <w:p w14:paraId="19C616B4" w14:textId="1AD824A8" w:rsidR="00726957" w:rsidRPr="00726957" w:rsidRDefault="00726957" w:rsidP="00726957">
      <w:r w:rsidRPr="00726957">
        <w:rPr>
          <w:rFonts w:ascii="Calibri" w:hAnsi="Calibri" w:cs="Calibri"/>
          <w:b/>
          <w:color w:val="337990"/>
          <w:sz w:val="26"/>
          <w:szCs w:val="26"/>
        </w:rPr>
        <w:t>Extension:</w:t>
      </w:r>
      <w:r w:rsidRPr="00726957">
        <w:rPr>
          <w:color w:val="337990"/>
        </w:rPr>
        <w:t xml:space="preserve"> </w:t>
      </w:r>
      <w:r w:rsidRPr="00726957">
        <w:rPr>
          <w:rFonts w:ascii="Cambria" w:hAnsi="Cambria"/>
          <w:sz w:val="22"/>
          <w:szCs w:val="22"/>
        </w:rPr>
        <w:t>Complete a similar activity using homes from the book, Material World</w:t>
      </w:r>
    </w:p>
    <w:p w14:paraId="5F61A65E" w14:textId="30334528" w:rsidR="00726957" w:rsidRP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alibri" w:hAnsi="Calibri" w:cs="Calibri"/>
          <w:b/>
          <w:bCs/>
          <w:color w:val="337990"/>
          <w:sz w:val="44"/>
          <w:szCs w:val="44"/>
          <w:lang w:eastAsia="ja-JP"/>
        </w:rPr>
      </w:pPr>
      <w:r>
        <w:rPr>
          <w:rFonts w:ascii="Verdana" w:hAnsi="Verdana" w:cs="Verdana"/>
          <w:b/>
          <w:bCs/>
          <w:sz w:val="32"/>
          <w:szCs w:val="32"/>
          <w:lang w:eastAsia="ja-JP"/>
        </w:rPr>
        <w:br w:type="column"/>
      </w:r>
      <w:r w:rsidRPr="00726957">
        <w:rPr>
          <w:rFonts w:ascii="Calibri" w:hAnsi="Calibri" w:cs="Calibri"/>
          <w:b/>
          <w:bCs/>
          <w:color w:val="337990"/>
          <w:sz w:val="44"/>
          <w:szCs w:val="44"/>
          <w:lang w:eastAsia="ja-JP"/>
        </w:rPr>
        <w:lastRenderedPageBreak/>
        <w:t>Whose House Is It? Owners List</w:t>
      </w:r>
    </w:p>
    <w:p w14:paraId="40386015" w14:textId="4D35BAAE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hAnsi="CooperBlackMS" w:cs="CooperBlackMS"/>
          <w:b/>
          <w:bCs/>
          <w:lang w:eastAsia="ja-JP"/>
        </w:rPr>
      </w:pPr>
      <w:r>
        <w:rPr>
          <w:rFonts w:ascii="Verdana" w:hAnsi="Verdana" w:cs="Verdana"/>
          <w:lang w:eastAsia="ja-JP"/>
        </w:rPr>
        <w:t xml:space="preserve">Name: ___________________________________ </w:t>
      </w:r>
      <w:r>
        <w:rPr>
          <w:rFonts w:ascii="CooperBlackMS" w:hAnsi="CooperBlackMS" w:cs="CooperBlackMS"/>
          <w:b/>
          <w:bCs/>
          <w:lang w:eastAsia="ja-JP"/>
        </w:rPr>
        <w:t>Next to the names listed below, write the number of the house you believe belongs to this person.</w:t>
      </w:r>
    </w:p>
    <w:p w14:paraId="4DCAC9BD" w14:textId="21478EA3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 w:rsidRPr="00726957">
        <w:rPr>
          <w:rFonts w:ascii="Batang" w:eastAsia="Batang" w:hAnsi="CooperBlackMS" w:cs="Batang"/>
          <w:noProof/>
          <w:lang w:eastAsia="ja-JP"/>
        </w:rPr>
        <w:drawing>
          <wp:anchor distT="0" distB="0" distL="114300" distR="114300" simplePos="0" relativeHeight="251666432" behindDoc="1" locked="0" layoutInCell="1" allowOverlap="1" wp14:anchorId="11DE89DC" wp14:editId="56A645B0">
            <wp:simplePos x="0" y="0"/>
            <wp:positionH relativeFrom="column">
              <wp:posOffset>2326640</wp:posOffset>
            </wp:positionH>
            <wp:positionV relativeFrom="paragraph">
              <wp:posOffset>278130</wp:posOffset>
            </wp:positionV>
            <wp:extent cx="4352925" cy="5255260"/>
            <wp:effectExtent l="0" t="0" r="3175" b="2540"/>
            <wp:wrapTight wrapText="bothSides">
              <wp:wrapPolygon edited="0">
                <wp:start x="0" y="0"/>
                <wp:lineTo x="0" y="13885"/>
                <wp:lineTo x="8697" y="14198"/>
                <wp:lineTo x="8697" y="21558"/>
                <wp:lineTo x="21553" y="21558"/>
                <wp:lineTo x="21553" y="7725"/>
                <wp:lineTo x="13423" y="7517"/>
                <wp:lineTo x="13423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5255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Batang" w:eastAsia="Batang" w:hAnsi="CooperBlackMS" w:cs="Batang"/>
          <w:lang w:eastAsia="ja-JP"/>
        </w:rPr>
        <w:t xml:space="preserve"> _____</w:t>
      </w:r>
      <w:r>
        <w:rPr>
          <w:rFonts w:ascii="Batang" w:eastAsia="Batang" w:hAnsi="CooperBlackMS" w:cs="Batang"/>
          <w:lang w:eastAsia="ja-JP"/>
        </w:rPr>
        <w:tab/>
        <w:t>Snoopy</w:t>
      </w:r>
    </w:p>
    <w:p w14:paraId="77AA35C4" w14:textId="22A46A86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Katie Holmes</w:t>
      </w:r>
      <w:r w:rsidRPr="00726957">
        <w:rPr>
          <w:noProof/>
        </w:rPr>
        <w:t xml:space="preserve"> </w:t>
      </w:r>
    </w:p>
    <w:p w14:paraId="57DDA5CD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Oprah Winfrey</w:t>
      </w:r>
    </w:p>
    <w:p w14:paraId="6D2E7E37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Tony Hawk</w:t>
      </w:r>
    </w:p>
    <w:p w14:paraId="2BACEE88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Madonna</w:t>
      </w:r>
    </w:p>
    <w:p w14:paraId="24479646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George Clooney</w:t>
      </w:r>
    </w:p>
    <w:p w14:paraId="695CBE1D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Eddie Murphy</w:t>
      </w:r>
    </w:p>
    <w:p w14:paraId="25F651B4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 xml:space="preserve"> _____</w:t>
      </w:r>
      <w:r>
        <w:rPr>
          <w:rFonts w:ascii="Batang" w:eastAsia="Batang" w:hAnsi="CooperBlackMS" w:cs="Batang"/>
          <w:lang w:eastAsia="ja-JP"/>
        </w:rPr>
        <w:tab/>
        <w:t>Brad Pitt</w:t>
      </w:r>
    </w:p>
    <w:p w14:paraId="75A920D5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Barack Obama</w:t>
      </w:r>
    </w:p>
    <w:p w14:paraId="745D7F4A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Selma Hayek</w:t>
      </w:r>
    </w:p>
    <w:p w14:paraId="41E93A16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The Brady Bunch</w:t>
      </w:r>
    </w:p>
    <w:p w14:paraId="2B662FBE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Will Smith</w:t>
      </w:r>
    </w:p>
    <w:p w14:paraId="0A424606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Jason Richardson</w:t>
      </w:r>
    </w:p>
    <w:p w14:paraId="2B84F7EC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</w:r>
      <w:proofErr w:type="spellStart"/>
      <w:r>
        <w:rPr>
          <w:rFonts w:ascii="Batang" w:eastAsia="Batang" w:hAnsi="CooperBlackMS" w:cs="Batang"/>
          <w:lang w:eastAsia="ja-JP"/>
        </w:rPr>
        <w:t>Picabo</w:t>
      </w:r>
      <w:proofErr w:type="spellEnd"/>
      <w:r>
        <w:rPr>
          <w:rFonts w:ascii="Batang" w:eastAsia="Batang" w:hAnsi="CooperBlackMS" w:cs="Batang"/>
          <w:lang w:eastAsia="ja-JP"/>
        </w:rPr>
        <w:t xml:space="preserve"> Street</w:t>
      </w:r>
    </w:p>
    <w:p w14:paraId="2727E4DD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Elton Brand</w:t>
      </w:r>
    </w:p>
    <w:p w14:paraId="4083BABE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Andy Roddick</w:t>
      </w:r>
    </w:p>
    <w:p w14:paraId="189FD74E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 xml:space="preserve">Rob </w:t>
      </w:r>
      <w:proofErr w:type="spellStart"/>
      <w:r>
        <w:rPr>
          <w:rFonts w:ascii="Batang" w:eastAsia="Batang" w:hAnsi="CooperBlackMS" w:cs="Batang"/>
          <w:lang w:eastAsia="ja-JP"/>
        </w:rPr>
        <w:t>Dyrdek</w:t>
      </w:r>
      <w:proofErr w:type="spellEnd"/>
    </w:p>
    <w:p w14:paraId="47137B5D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Tommy Hilfiger</w:t>
      </w:r>
    </w:p>
    <w:p w14:paraId="5170892F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Batang" w:eastAsia="Batang" w:hAnsi="CooperBlackMS" w:cs="Batang"/>
          <w:lang w:eastAsia="ja-JP"/>
        </w:rPr>
      </w:pPr>
      <w:r>
        <w:rPr>
          <w:rFonts w:ascii="Batang" w:eastAsia="Batang" w:hAnsi="CooperBlackMS" w:cs="Batang"/>
          <w:lang w:eastAsia="ja-JP"/>
        </w:rPr>
        <w:t>_____</w:t>
      </w:r>
      <w:r>
        <w:rPr>
          <w:rFonts w:ascii="Batang" w:eastAsia="Batang" w:hAnsi="CooperBlackMS" w:cs="Batang"/>
          <w:lang w:eastAsia="ja-JP"/>
        </w:rPr>
        <w:tab/>
        <w:t>Carson Palmer</w:t>
      </w:r>
    </w:p>
    <w:p w14:paraId="654BA737" w14:textId="77777777" w:rsidR="00726957" w:rsidRP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alibri" w:eastAsia="Batang" w:hAnsi="Calibri" w:cs="Calibri"/>
          <w:b/>
          <w:bCs/>
          <w:color w:val="337990"/>
          <w:sz w:val="44"/>
          <w:szCs w:val="44"/>
          <w:lang w:eastAsia="ja-JP"/>
        </w:rPr>
      </w:pPr>
      <w:r>
        <w:rPr>
          <w:rFonts w:ascii="Verdana" w:eastAsia="Batang" w:hAnsi="Verdana" w:cs="Verdana"/>
          <w:b/>
          <w:bCs/>
          <w:sz w:val="36"/>
          <w:szCs w:val="36"/>
          <w:lang w:eastAsia="ja-JP"/>
        </w:rPr>
        <w:br w:type="page"/>
      </w:r>
      <w:r w:rsidRPr="00726957">
        <w:rPr>
          <w:rFonts w:ascii="Calibri" w:eastAsia="Batang" w:hAnsi="Calibri" w:cs="Calibri"/>
          <w:b/>
          <w:bCs/>
          <w:color w:val="337990"/>
          <w:sz w:val="44"/>
          <w:szCs w:val="44"/>
          <w:lang w:eastAsia="ja-JP"/>
        </w:rPr>
        <w:lastRenderedPageBreak/>
        <w:t>Whose House Is It? - Teacher Key</w:t>
      </w:r>
    </w:p>
    <w:p w14:paraId="225ACC56" w14:textId="0AA4E535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Next to the names listed below, write the number of the house you believe belongs to this person.</w:t>
      </w:r>
    </w:p>
    <w:p w14:paraId="105DD38A" w14:textId="33DF0D95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Verdana" w:eastAsia="Batang" w:hAnsi="Verdana" w:cs="Verdana"/>
          <w:b/>
          <w:bCs/>
          <w:lang w:eastAsia="ja-JP"/>
        </w:rPr>
        <w:t xml:space="preserve"> </w:t>
      </w:r>
    </w:p>
    <w:p w14:paraId="7A8915DE" w14:textId="521E0F06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17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Snoopy</w:t>
      </w:r>
    </w:p>
    <w:p w14:paraId="7818E373" w14:textId="4F08FF69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9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Katie Holmes</w:t>
      </w:r>
    </w:p>
    <w:p w14:paraId="6DDAB214" w14:textId="0085BDEB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19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Oprah Winfrey</w:t>
      </w:r>
    </w:p>
    <w:p w14:paraId="79EE9A7B" w14:textId="72F9EB4E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 w:rsidRPr="00726957">
        <w:rPr>
          <w:rFonts w:ascii="Akzidenz Grotesk BE MdIt" w:hAnsi="Akzidenz Grotesk BE MdIt"/>
          <w:noProof/>
        </w:rPr>
        <w:drawing>
          <wp:anchor distT="0" distB="0" distL="114300" distR="114300" simplePos="0" relativeHeight="251665408" behindDoc="1" locked="0" layoutInCell="1" allowOverlap="1" wp14:anchorId="404138B8" wp14:editId="2D1D9A3A">
            <wp:simplePos x="0" y="0"/>
            <wp:positionH relativeFrom="column">
              <wp:posOffset>2393950</wp:posOffset>
            </wp:positionH>
            <wp:positionV relativeFrom="paragraph">
              <wp:posOffset>100564</wp:posOffset>
            </wp:positionV>
            <wp:extent cx="3955415" cy="5664200"/>
            <wp:effectExtent l="0" t="0" r="0" b="0"/>
            <wp:wrapTight wrapText="bothSides">
              <wp:wrapPolygon edited="0">
                <wp:start x="0" y="0"/>
                <wp:lineTo x="0" y="13173"/>
                <wp:lineTo x="7005" y="13173"/>
                <wp:lineTo x="7005" y="21552"/>
                <wp:lineTo x="21499" y="21552"/>
                <wp:lineTo x="21499" y="8378"/>
                <wp:lineTo x="15050" y="7749"/>
                <wp:lineTo x="15050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55415" cy="5664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operBlackMS" w:eastAsia="Batang" w:hAnsi="CooperBlackMS" w:cs="CooperBlackMS"/>
          <w:b/>
          <w:bCs/>
          <w:lang w:eastAsia="ja-JP"/>
        </w:rPr>
        <w:t>6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Tony Hawk</w:t>
      </w:r>
    </w:p>
    <w:p w14:paraId="51A94C34" w14:textId="4F9C10B5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10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Madonna</w:t>
      </w:r>
    </w:p>
    <w:p w14:paraId="66DD59E7" w14:textId="13FE3D48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4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George Clooney</w:t>
      </w:r>
    </w:p>
    <w:p w14:paraId="54CEEC27" w14:textId="6DF3029D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12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Eddie Murphy</w:t>
      </w:r>
    </w:p>
    <w:p w14:paraId="214669F7" w14:textId="197DE0BC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13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Brad Pitt</w:t>
      </w:r>
    </w:p>
    <w:p w14:paraId="255BDB62" w14:textId="52C68A78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3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Barack Obama</w:t>
      </w:r>
    </w:p>
    <w:p w14:paraId="4FFC1059" w14:textId="2D13483E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7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Salma Hayek</w:t>
      </w:r>
    </w:p>
    <w:p w14:paraId="140C06B1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The Brady Bunch</w:t>
      </w:r>
    </w:p>
    <w:p w14:paraId="2C697E68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16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Will Smith</w:t>
      </w:r>
    </w:p>
    <w:p w14:paraId="662327E8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14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Jason Richardson</w:t>
      </w:r>
    </w:p>
    <w:p w14:paraId="6DBEDE19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18</w:t>
      </w:r>
      <w:r>
        <w:rPr>
          <w:rFonts w:ascii="CooperBlackMS" w:eastAsia="Batang" w:hAnsi="CooperBlackMS" w:cs="CooperBlackMS"/>
          <w:b/>
          <w:bCs/>
          <w:lang w:eastAsia="ja-JP"/>
        </w:rPr>
        <w:tab/>
      </w:r>
      <w:proofErr w:type="spellStart"/>
      <w:r>
        <w:rPr>
          <w:rFonts w:ascii="CooperBlackMS" w:eastAsia="Batang" w:hAnsi="CooperBlackMS" w:cs="CooperBlackMS"/>
          <w:b/>
          <w:bCs/>
          <w:lang w:eastAsia="ja-JP"/>
        </w:rPr>
        <w:t>Picabo</w:t>
      </w:r>
      <w:proofErr w:type="spellEnd"/>
      <w:r>
        <w:rPr>
          <w:rFonts w:ascii="CooperBlackMS" w:eastAsia="Batang" w:hAnsi="CooperBlackMS" w:cs="CooperBlackMS"/>
          <w:b/>
          <w:bCs/>
          <w:lang w:eastAsia="ja-JP"/>
        </w:rPr>
        <w:t xml:space="preserve"> Street</w:t>
      </w:r>
    </w:p>
    <w:p w14:paraId="4E5B57B9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2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Elton Brand</w:t>
      </w:r>
    </w:p>
    <w:p w14:paraId="21412AC0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15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Andy Roddick</w:t>
      </w:r>
    </w:p>
    <w:p w14:paraId="5C11D9B8" w14:textId="46CBAEDF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5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 xml:space="preserve">Rob </w:t>
      </w:r>
      <w:proofErr w:type="spellStart"/>
      <w:r>
        <w:rPr>
          <w:rFonts w:ascii="CooperBlackMS" w:eastAsia="Batang" w:hAnsi="CooperBlackMS" w:cs="CooperBlackMS"/>
          <w:b/>
          <w:bCs/>
          <w:lang w:eastAsia="ja-JP"/>
        </w:rPr>
        <w:t>Dyrdek</w:t>
      </w:r>
      <w:proofErr w:type="spellEnd"/>
    </w:p>
    <w:p w14:paraId="33DA5D1C" w14:textId="1D1C1502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8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Tommy Hilfiger</w:t>
      </w:r>
    </w:p>
    <w:p w14:paraId="5B32B8E9" w14:textId="77777777" w:rsidR="00726957" w:rsidRDefault="00726957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CooperBlackMS" w:eastAsia="Batang" w:hAnsi="CooperBlackMS" w:cs="CooperBlackMS"/>
          <w:b/>
          <w:bCs/>
          <w:lang w:eastAsia="ja-JP"/>
        </w:rPr>
      </w:pPr>
      <w:r>
        <w:rPr>
          <w:rFonts w:ascii="CooperBlackMS" w:eastAsia="Batang" w:hAnsi="CooperBlackMS" w:cs="CooperBlackMS"/>
          <w:b/>
          <w:bCs/>
          <w:lang w:eastAsia="ja-JP"/>
        </w:rPr>
        <w:t>11</w:t>
      </w:r>
      <w:r>
        <w:rPr>
          <w:rFonts w:ascii="CooperBlackMS" w:eastAsia="Batang" w:hAnsi="CooperBlackMS" w:cs="CooperBlackMS"/>
          <w:b/>
          <w:bCs/>
          <w:lang w:eastAsia="ja-JP"/>
        </w:rPr>
        <w:tab/>
        <w:t>Carson Palmer</w:t>
      </w:r>
    </w:p>
    <w:p w14:paraId="4C8B381A" w14:textId="50447FCB" w:rsidR="004606B8" w:rsidRPr="00420C16" w:rsidRDefault="004606B8" w:rsidP="0072695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0" w:line="276" w:lineRule="auto"/>
        <w:rPr>
          <w:rFonts w:ascii="Akzidenz Grotesk BE MdIt" w:hAnsi="Akzidenz Grotesk BE MdIt"/>
        </w:rPr>
      </w:pPr>
    </w:p>
    <w:sectPr w:rsidR="004606B8" w:rsidRPr="00420C16" w:rsidSect="004606B8">
      <w:footerReference w:type="default" r:id="rId12"/>
      <w:pgSz w:w="12240" w:h="15840"/>
      <w:pgMar w:top="907" w:right="1800" w:bottom="1440" w:left="1080" w:header="720" w:footer="36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C8D9EC" w14:textId="77777777" w:rsidR="00FC77F6" w:rsidRDefault="00FC77F6" w:rsidP="00487C24">
      <w:r>
        <w:separator/>
      </w:r>
    </w:p>
  </w:endnote>
  <w:endnote w:type="continuationSeparator" w:id="0">
    <w:p w14:paraId="2EEDF925" w14:textId="77777777" w:rsidR="00FC77F6" w:rsidRDefault="00FC77F6" w:rsidP="00487C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operBlackMS">
    <w:altName w:val="Cooper Black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kzidenz Grotesk BE MdIt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550D0E" w14:textId="2ABFA76A" w:rsidR="004033F1" w:rsidRPr="00487C24" w:rsidRDefault="004033F1" w:rsidP="00487C24">
    <w:pPr>
      <w:pStyle w:val="Footer"/>
      <w:ind w:right="-1080"/>
      <w:jc w:val="right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© 2017 </w:t>
    </w:r>
    <w:r w:rsidRPr="00487C24">
      <w:rPr>
        <w:rFonts w:ascii="Calibri" w:hAnsi="Calibri"/>
        <w:sz w:val="18"/>
        <w:szCs w:val="18"/>
      </w:rPr>
      <w:t>www.beyondbenign.org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CF6353" w14:textId="77777777" w:rsidR="00FC77F6" w:rsidRDefault="00FC77F6" w:rsidP="00487C24">
      <w:r>
        <w:separator/>
      </w:r>
    </w:p>
  </w:footnote>
  <w:footnote w:type="continuationSeparator" w:id="0">
    <w:p w14:paraId="0D6E8791" w14:textId="77777777" w:rsidR="00FC77F6" w:rsidRDefault="00FC77F6" w:rsidP="00487C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3"/>
    <w:multiLevelType w:val="hybridMultilevel"/>
    <w:tmpl w:val="00000003"/>
    <w:lvl w:ilvl="0" w:tplc="000000C9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000004"/>
    <w:multiLevelType w:val="hybridMultilevel"/>
    <w:tmpl w:val="00000004"/>
    <w:lvl w:ilvl="0" w:tplc="0000012D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00000005"/>
    <w:multiLevelType w:val="hybridMultilevel"/>
    <w:tmpl w:val="00000005"/>
    <w:lvl w:ilvl="0" w:tplc="0000019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1E0D1E41"/>
    <w:multiLevelType w:val="hybridMultilevel"/>
    <w:tmpl w:val="970E6A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8FA2843"/>
    <w:multiLevelType w:val="hybridMultilevel"/>
    <w:tmpl w:val="97621B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C14235"/>
    <w:multiLevelType w:val="hybridMultilevel"/>
    <w:tmpl w:val="6988FF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7CC3235"/>
    <w:multiLevelType w:val="hybridMultilevel"/>
    <w:tmpl w:val="831C61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8513E6"/>
    <w:multiLevelType w:val="hybridMultilevel"/>
    <w:tmpl w:val="1E82BF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8"/>
  </w:num>
  <w:num w:numId="8">
    <w:abstractNumId w:val="7"/>
  </w:num>
  <w:num w:numId="9">
    <w:abstractNumId w:val="9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1"/>
  <w:embedSystemFonts/>
  <w:hideSpellingErrors/>
  <w:hideGrammaticalErrors/>
  <w:proofState w:spelling="clean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52DC"/>
    <w:rsid w:val="0003742E"/>
    <w:rsid w:val="000E647C"/>
    <w:rsid w:val="000F5571"/>
    <w:rsid w:val="00104C6E"/>
    <w:rsid w:val="00155AB1"/>
    <w:rsid w:val="00254529"/>
    <w:rsid w:val="00273E9A"/>
    <w:rsid w:val="00284FA4"/>
    <w:rsid w:val="0035658A"/>
    <w:rsid w:val="003934A4"/>
    <w:rsid w:val="004033F1"/>
    <w:rsid w:val="00420C16"/>
    <w:rsid w:val="004606B8"/>
    <w:rsid w:val="00487C24"/>
    <w:rsid w:val="005536F3"/>
    <w:rsid w:val="005C0A84"/>
    <w:rsid w:val="006D01E4"/>
    <w:rsid w:val="00726957"/>
    <w:rsid w:val="00726C73"/>
    <w:rsid w:val="007B52DC"/>
    <w:rsid w:val="008E3EBF"/>
    <w:rsid w:val="00924556"/>
    <w:rsid w:val="00AE0B9C"/>
    <w:rsid w:val="00B07C33"/>
    <w:rsid w:val="00B5244D"/>
    <w:rsid w:val="00BB101F"/>
    <w:rsid w:val="00CC05AE"/>
    <w:rsid w:val="00CD5324"/>
    <w:rsid w:val="00CE1F50"/>
    <w:rsid w:val="00DA0780"/>
    <w:rsid w:val="00EF4C37"/>
    <w:rsid w:val="00F46BE5"/>
    <w:rsid w:val="00FB7360"/>
    <w:rsid w:val="00FC7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5555CE29"/>
  <w14:defaultImageDpi w14:val="300"/>
  <w15:docId w15:val="{043C6D94-4D90-464C-93EB-1D63B24E32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8949B9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87C2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87C24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487C2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87C24"/>
    <w:rPr>
      <w:sz w:val="24"/>
      <w:szCs w:val="24"/>
      <w:lang w:eastAsia="en-US"/>
    </w:rPr>
  </w:style>
  <w:style w:type="table" w:styleId="LightShading-Accent1">
    <w:name w:val="Light Shading Accent 1"/>
    <w:basedOn w:val="TableNormal"/>
    <w:uiPriority w:val="60"/>
    <w:rsid w:val="00487C24"/>
    <w:rPr>
      <w:rFonts w:asciiTheme="minorHAnsi" w:hAnsiTheme="minorHAnsi" w:cstheme="minorBidi"/>
      <w:color w:val="365F91" w:themeColor="accent1" w:themeShade="BF"/>
      <w:sz w:val="22"/>
      <w:szCs w:val="22"/>
      <w:lang w:eastAsia="zh-TW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TableContents">
    <w:name w:val="Table Contents"/>
    <w:basedOn w:val="Normal"/>
    <w:rsid w:val="00CE1F50"/>
    <w:pPr>
      <w:suppressLineNumbers/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TableHeading">
    <w:name w:val="Table Heading"/>
    <w:basedOn w:val="TableContents"/>
    <w:rsid w:val="00CE1F50"/>
    <w:pPr>
      <w:jc w:val="center"/>
    </w:pPr>
    <w:rPr>
      <w:b/>
      <w:bCs/>
    </w:rPr>
  </w:style>
  <w:style w:type="paragraph" w:styleId="ListParagraph">
    <w:name w:val="List Paragraph"/>
    <w:basedOn w:val="Normal"/>
    <w:uiPriority w:val="34"/>
    <w:qFormat/>
    <w:rsid w:val="0072695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604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5EE3B-924A-6747-BF29-274445BC52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370</Words>
  <Characters>2110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Elles Design Studio</Company>
  <LinksUpToDate>false</LinksUpToDate>
  <CharactersWithSpaces>2476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Petronella Gianocostas User</dc:creator>
  <cp:keywords/>
  <dc:description/>
  <cp:lastModifiedBy>Mollie Enright</cp:lastModifiedBy>
  <cp:revision>6</cp:revision>
  <dcterms:created xsi:type="dcterms:W3CDTF">2018-03-06T19:43:00Z</dcterms:created>
  <dcterms:modified xsi:type="dcterms:W3CDTF">2018-03-06T20:26:00Z</dcterms:modified>
</cp:coreProperties>
</file>